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926FA8" w:rsidP="005C1D7C">
      <w:pPr>
        <w:spacing w:line="240" w:lineRule="auto"/>
        <w:jc w:val="center"/>
        <w:rPr>
          <w:b/>
        </w:rPr>
      </w:pPr>
      <w:r>
        <w:rPr>
          <w:b/>
        </w:rPr>
        <w:t>Соль техническая</w:t>
      </w:r>
      <w:r w:rsidR="00202AD5">
        <w:rPr>
          <w:b/>
        </w:rPr>
        <w:t xml:space="preserve"> (или аналог) </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3F6F2F">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CF290E"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EA01E8">
          <w:rPr>
            <w:webHidden/>
          </w:rPr>
          <w:t>7</w:t>
        </w:r>
        <w:r w:rsidR="0049076F">
          <w:rPr>
            <w:webHidden/>
          </w:rPr>
          <w:fldChar w:fldCharType="end"/>
        </w:r>
      </w:hyperlink>
    </w:p>
    <w:p w:rsidR="0049076F" w:rsidRDefault="00CF290E"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EA01E8">
          <w:rPr>
            <w:webHidden/>
          </w:rPr>
          <w:t>10</w:t>
        </w:r>
        <w:r w:rsidR="0049076F">
          <w:rPr>
            <w:webHidden/>
          </w:rPr>
          <w:fldChar w:fldCharType="end"/>
        </w:r>
      </w:hyperlink>
    </w:p>
    <w:p w:rsidR="0049076F" w:rsidRDefault="00CF290E"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EA01E8">
          <w:rPr>
            <w:webHidden/>
          </w:rPr>
          <w:t>13</w:t>
        </w:r>
        <w:r w:rsidR="0049076F">
          <w:rPr>
            <w:webHidden/>
          </w:rPr>
          <w:fldChar w:fldCharType="end"/>
        </w:r>
      </w:hyperlink>
    </w:p>
    <w:p w:rsidR="0049076F" w:rsidRDefault="00CF290E"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EA01E8">
          <w:rPr>
            <w:webHidden/>
          </w:rPr>
          <w:t>15</w:t>
        </w:r>
        <w:r w:rsidR="0049076F">
          <w:rPr>
            <w:webHidden/>
          </w:rPr>
          <w:fldChar w:fldCharType="end"/>
        </w:r>
      </w:hyperlink>
    </w:p>
    <w:p w:rsidR="0049076F" w:rsidRDefault="00CF290E"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EA01E8">
          <w:rPr>
            <w:webHidden/>
          </w:rPr>
          <w:t>17</w:t>
        </w:r>
        <w:r w:rsidR="0049076F">
          <w:rPr>
            <w:webHidden/>
          </w:rPr>
          <w:fldChar w:fldCharType="end"/>
        </w:r>
      </w:hyperlink>
    </w:p>
    <w:p w:rsidR="0049076F" w:rsidRDefault="00CF290E"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EA01E8">
          <w:rPr>
            <w:webHidden/>
          </w:rPr>
          <w:t>20</w:t>
        </w:r>
        <w:r w:rsidR="0049076F">
          <w:rPr>
            <w:webHidden/>
          </w:rPr>
          <w:fldChar w:fldCharType="end"/>
        </w:r>
      </w:hyperlink>
    </w:p>
    <w:p w:rsidR="0049076F" w:rsidRDefault="00CF290E"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EA01E8">
          <w:rPr>
            <w:webHidden/>
          </w:rPr>
          <w:t>22</w:t>
        </w:r>
        <w:r w:rsidR="0049076F">
          <w:rPr>
            <w:webHidden/>
          </w:rPr>
          <w:fldChar w:fldCharType="end"/>
        </w:r>
      </w:hyperlink>
    </w:p>
    <w:p w:rsidR="0049076F" w:rsidRDefault="00CF290E"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EA01E8">
          <w:rPr>
            <w:webHidden/>
          </w:rPr>
          <w:t>24</w:t>
        </w:r>
        <w:r w:rsidR="0049076F">
          <w:rPr>
            <w:webHidden/>
          </w:rPr>
          <w:fldChar w:fldCharType="end"/>
        </w:r>
      </w:hyperlink>
    </w:p>
    <w:p w:rsidR="0049076F" w:rsidRDefault="00CF290E"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EA01E8">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A219DD" w:rsidRPr="00A219DD" w:rsidRDefault="005A49A9" w:rsidP="005A49A9">
      <w:pPr>
        <w:ind w:firstLine="0"/>
        <w:rPr>
          <w:rFonts w:eastAsiaTheme="minorEastAsia"/>
          <w:b/>
        </w:rPr>
      </w:pPr>
      <w:r>
        <w:rPr>
          <w:rFonts w:eastAsiaTheme="minorEastAsia"/>
          <w:b/>
        </w:rPr>
        <w:t xml:space="preserve"> </w:t>
      </w:r>
      <w:r w:rsidR="00202AD5">
        <w:rPr>
          <w:rFonts w:eastAsiaTheme="minorEastAsia"/>
          <w:b/>
        </w:rPr>
        <w:t xml:space="preserve">               </w:t>
      </w:r>
      <w:r w:rsidR="00A219DD" w:rsidRPr="00A219DD">
        <w:rPr>
          <w:rFonts w:eastAsiaTheme="minorEastAsia"/>
          <w:b/>
        </w:rPr>
        <w:t>Согласие на обработку персональных данных (Форма 14)</w:t>
      </w:r>
    </w:p>
    <w:p w:rsidR="00494C47" w:rsidRPr="0049076F" w:rsidRDefault="0049076F" w:rsidP="0049076F">
      <w:pPr>
        <w:pStyle w:val="22"/>
      </w:pPr>
      <w:r>
        <w:fldChar w:fldCharType="end"/>
      </w:r>
      <w:r w:rsidR="00BB5D13" w:rsidRPr="0049076F">
        <w:t xml:space="preserve">                </w:t>
      </w:r>
      <w:r w:rsidR="00202AD5">
        <w:t xml:space="preserve">   </w:t>
      </w:r>
      <w:r w:rsidR="00BB5D13" w:rsidRPr="0049076F">
        <w:t>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952BBE" w:rsidRPr="00952BBE">
        <w:rPr>
          <w:b/>
          <w:sz w:val="24"/>
          <w:szCs w:val="24"/>
          <w:shd w:val="clear" w:color="auto" w:fill="FFFFFF" w:themeFill="background1"/>
        </w:rPr>
        <w:t>86</w:t>
      </w:r>
      <w:r w:rsidR="00D16F6B" w:rsidRPr="00952BBE">
        <w:rPr>
          <w:b/>
          <w:sz w:val="24"/>
          <w:szCs w:val="24"/>
          <w:shd w:val="clear" w:color="auto" w:fill="FFFFFF" w:themeFill="background1"/>
        </w:rPr>
        <w:t xml:space="preserve">/18 от </w:t>
      </w:r>
      <w:r w:rsidR="00952BBE" w:rsidRPr="00952BBE">
        <w:rPr>
          <w:b/>
          <w:sz w:val="24"/>
          <w:szCs w:val="24"/>
          <w:shd w:val="clear" w:color="auto" w:fill="FFFFFF" w:themeFill="background1"/>
        </w:rPr>
        <w:t>20.11</w:t>
      </w:r>
      <w:r w:rsidR="00D16F6B" w:rsidRPr="00952BBE">
        <w:rPr>
          <w:b/>
          <w:sz w:val="24"/>
          <w:szCs w:val="24"/>
          <w:shd w:val="clear" w:color="auto" w:fill="FFFFFF" w:themeFill="background1"/>
        </w:rPr>
        <w:t>.2018</w:t>
      </w:r>
      <w:r w:rsidR="00F615D3" w:rsidRPr="00952BBE">
        <w:rPr>
          <w:b/>
          <w:sz w:val="24"/>
          <w:szCs w:val="24"/>
          <w:shd w:val="clear" w:color="auto" w:fill="FFFFFF" w:themeFill="background1"/>
        </w:rPr>
        <w:t xml:space="preserve"> </w:t>
      </w:r>
      <w:r w:rsidR="00F615D3" w:rsidRPr="00EA01E8">
        <w:rPr>
          <w:b/>
          <w:sz w:val="24"/>
          <w:szCs w:val="24"/>
          <w:shd w:val="clear" w:color="auto" w:fill="FFFFFF" w:themeFill="background1"/>
        </w:rPr>
        <w:t>г</w:t>
      </w:r>
      <w:r w:rsidR="00F615D3" w:rsidRPr="00D16F6B">
        <w:rPr>
          <w:sz w:val="24"/>
          <w:szCs w:val="24"/>
          <w:shd w:val="clear" w:color="auto" w:fill="FFFFFF" w:themeFill="background1"/>
        </w:rPr>
        <w:t>.</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926FA8" w:rsidP="00926FA8">
            <w:pPr>
              <w:autoSpaceDE w:val="0"/>
              <w:autoSpaceDN w:val="0"/>
              <w:adjustRightInd w:val="0"/>
              <w:spacing w:line="276" w:lineRule="auto"/>
              <w:ind w:right="-72" w:firstLine="0"/>
              <w:jc w:val="left"/>
              <w:rPr>
                <w:bCs/>
                <w:sz w:val="24"/>
                <w:szCs w:val="24"/>
              </w:rPr>
            </w:pPr>
            <w:r>
              <w:rPr>
                <w:bCs/>
                <w:sz w:val="24"/>
                <w:szCs w:val="24"/>
              </w:rPr>
              <w:t>Соль техническая</w:t>
            </w:r>
            <w:r w:rsidR="00823DDA">
              <w:rPr>
                <w:bCs/>
                <w:sz w:val="24"/>
                <w:szCs w:val="24"/>
              </w:rPr>
              <w:t xml:space="preserve"> (или аналог)</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952BBE">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EA01E8">
              <w:rPr>
                <w:sz w:val="24"/>
                <w:szCs w:val="24"/>
                <w:lang w:eastAsia="en-US"/>
              </w:rPr>
              <w:t xml:space="preserve">: </w:t>
            </w:r>
            <w:r w:rsidR="00952BBE" w:rsidRPr="00952BBE">
              <w:rPr>
                <w:b/>
                <w:sz w:val="24"/>
                <w:szCs w:val="24"/>
                <w:lang w:eastAsia="en-US"/>
              </w:rPr>
              <w:t>20.11</w:t>
            </w:r>
            <w:r w:rsidRPr="00952BBE">
              <w:rPr>
                <w:b/>
                <w:sz w:val="24"/>
                <w:szCs w:val="24"/>
                <w:lang w:eastAsia="en-US"/>
              </w:rPr>
              <w:t>.</w:t>
            </w:r>
            <w:r w:rsidR="00D16F6B" w:rsidRPr="00952BBE">
              <w:rPr>
                <w:b/>
                <w:sz w:val="24"/>
                <w:szCs w:val="24"/>
                <w:lang w:eastAsia="en-US"/>
              </w:rPr>
              <w:t>2018г.</w:t>
            </w:r>
            <w:bookmarkStart w:id="4" w:name="_GoBack"/>
            <w:bookmarkEnd w:id="4"/>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952BBE"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952BBE">
              <w:rPr>
                <w:b/>
                <w:sz w:val="24"/>
                <w:szCs w:val="24"/>
                <w:lang w:eastAsia="en-US"/>
              </w:rPr>
              <w:t>«</w:t>
            </w:r>
            <w:r w:rsidR="00D16F6B" w:rsidRPr="00952BBE">
              <w:rPr>
                <w:b/>
                <w:sz w:val="24"/>
                <w:szCs w:val="24"/>
                <w:lang w:eastAsia="en-US"/>
              </w:rPr>
              <w:t>2</w:t>
            </w:r>
            <w:r w:rsidR="00952BBE" w:rsidRPr="00952BBE">
              <w:rPr>
                <w:b/>
                <w:sz w:val="24"/>
                <w:szCs w:val="24"/>
                <w:lang w:eastAsia="en-US"/>
              </w:rPr>
              <w:t>7</w:t>
            </w:r>
            <w:r w:rsidR="00E64A2C" w:rsidRPr="00952BBE">
              <w:rPr>
                <w:b/>
                <w:sz w:val="24"/>
                <w:szCs w:val="24"/>
                <w:lang w:eastAsia="en-US"/>
              </w:rPr>
              <w:t xml:space="preserve">» </w:t>
            </w:r>
            <w:r w:rsidR="00952BBE" w:rsidRPr="00952BBE">
              <w:rPr>
                <w:b/>
                <w:sz w:val="24"/>
                <w:szCs w:val="24"/>
                <w:lang w:eastAsia="en-US"/>
              </w:rPr>
              <w:t>ноября</w:t>
            </w:r>
            <w:r w:rsidR="00D16F6B" w:rsidRPr="00952BBE">
              <w:rPr>
                <w:b/>
                <w:sz w:val="24"/>
                <w:szCs w:val="24"/>
                <w:lang w:eastAsia="en-US"/>
              </w:rPr>
              <w:t xml:space="preserve"> </w:t>
            </w:r>
            <w:r w:rsidR="00E64A2C" w:rsidRPr="00952BBE">
              <w:rPr>
                <w:b/>
                <w:sz w:val="24"/>
                <w:szCs w:val="24"/>
                <w:lang w:eastAsia="en-US"/>
              </w:rPr>
              <w:t>201</w:t>
            </w:r>
            <w:r w:rsidR="00D16F6B" w:rsidRPr="00952BBE">
              <w:rPr>
                <w:b/>
                <w:sz w:val="24"/>
                <w:szCs w:val="24"/>
                <w:lang w:eastAsia="en-US"/>
              </w:rPr>
              <w:t>8</w:t>
            </w:r>
            <w:r w:rsidR="00E64A2C" w:rsidRPr="00952BBE">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926FA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CF290E"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EA01E8" w:rsidRPr="00CC6391">
        <w:rPr>
          <w:color w:val="000000"/>
          <w:sz w:val="24"/>
          <w:szCs w:val="24"/>
        </w:rPr>
        <w:t xml:space="preserve">График поставки </w:t>
      </w:r>
      <w:proofErr w:type="gramStart"/>
      <w:r w:rsidR="00EA01E8" w:rsidRPr="00CC6391">
        <w:rPr>
          <w:color w:val="000000"/>
          <w:sz w:val="24"/>
          <w:szCs w:val="24"/>
        </w:rPr>
        <w:t>товара  (</w:t>
      </w:r>
      <w:proofErr w:type="gramEnd"/>
      <w:r w:rsidR="00EA01E8" w:rsidRPr="00CC6391">
        <w:rPr>
          <w:color w:val="000000"/>
          <w:sz w:val="24"/>
          <w:szCs w:val="24"/>
        </w:rPr>
        <w:t>форма</w:t>
      </w:r>
      <w:r w:rsidR="00EA01E8" w:rsidRPr="00CC6391">
        <w:rPr>
          <w:noProof/>
          <w:color w:val="000000"/>
          <w:sz w:val="24"/>
          <w:szCs w:val="24"/>
        </w:rPr>
        <w:t xml:space="preserve"> </w:t>
      </w:r>
      <w:r w:rsidR="00EA01E8">
        <w:rPr>
          <w:noProof/>
          <w:color w:val="000000"/>
          <w:sz w:val="24"/>
          <w:szCs w:val="24"/>
        </w:rPr>
        <w:t>3</w:t>
      </w:r>
      <w:r w:rsidR="00EA01E8"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EA01E8" w:rsidRPr="00EA01E8">
        <w:rPr>
          <w:color w:val="000000"/>
          <w:sz w:val="24"/>
          <w:szCs w:val="24"/>
        </w:rPr>
        <w:t>Анкета Участника (форма 5</w:t>
      </w:r>
      <w:proofErr w:type="gramStart"/>
      <w:r w:rsidR="00EA01E8" w:rsidRPr="00EA01E8">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EA01E8" w:rsidRPr="00EA01E8">
        <w:rPr>
          <w:color w:val="000000"/>
          <w:sz w:val="24"/>
          <w:szCs w:val="24"/>
        </w:rPr>
        <w:t>Справка о перечне и годовых объемах выполнения аналогичных договоров (форма 6</w:t>
      </w:r>
      <w:r w:rsidR="00EA01E8" w:rsidRPr="00EA01E8">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EA01E8">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EA01E8">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90E" w:rsidRDefault="00CF290E">
      <w:r>
        <w:separator/>
      </w:r>
    </w:p>
  </w:endnote>
  <w:endnote w:type="continuationSeparator" w:id="0">
    <w:p w:rsidR="00CF290E" w:rsidRDefault="00CF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3F6F2F" w:rsidRDefault="003F6F2F">
        <w:pPr>
          <w:pStyle w:val="af0"/>
          <w:jc w:val="right"/>
        </w:pPr>
        <w:r>
          <w:fldChar w:fldCharType="begin"/>
        </w:r>
        <w:r>
          <w:instrText xml:space="preserve"> PAGE   \* MERGEFORMAT </w:instrText>
        </w:r>
        <w:r>
          <w:fldChar w:fldCharType="separate"/>
        </w:r>
        <w:r w:rsidR="00952BBE">
          <w:rPr>
            <w:noProof/>
          </w:rPr>
          <w:t>8</w:t>
        </w:r>
        <w:r>
          <w:rPr>
            <w:noProof/>
          </w:rPr>
          <w:fldChar w:fldCharType="end"/>
        </w:r>
      </w:p>
    </w:sdtContent>
  </w:sdt>
  <w:p w:rsidR="003F6F2F" w:rsidRDefault="003F6F2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90E" w:rsidRDefault="00CF290E">
      <w:r>
        <w:separator/>
      </w:r>
    </w:p>
  </w:footnote>
  <w:footnote w:type="continuationSeparator" w:id="0">
    <w:p w:rsidR="00CF290E" w:rsidRDefault="00CF2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F2F" w:rsidRPr="005856AF" w:rsidRDefault="003F6F2F"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26FA8"/>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2BBE"/>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6E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290E"/>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0F3C59-7252-434F-B0D3-643653520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29</Pages>
  <Words>5385</Words>
  <Characters>30699</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36012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39</cp:revision>
  <cp:lastPrinted>2018-10-08T11:56:00Z</cp:lastPrinted>
  <dcterms:created xsi:type="dcterms:W3CDTF">2017-09-20T06:01:00Z</dcterms:created>
  <dcterms:modified xsi:type="dcterms:W3CDTF">2018-11-20T08:05:00Z</dcterms:modified>
</cp:coreProperties>
</file>